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9B82" w14:textId="2A0D3C90" w:rsidR="00FF6850" w:rsidRPr="00222D2D" w:rsidRDefault="006113F8" w:rsidP="0085727D">
      <w:pPr>
        <w:spacing w:before="63"/>
        <w:ind w:left="1992"/>
        <w:rPr>
          <w:rFonts w:asciiTheme="minorHAnsi" w:eastAsia="Garamond" w:hAnsiTheme="minorHAnsi" w:cstheme="minorHAnsi"/>
          <w:b/>
          <w:bCs/>
          <w:sz w:val="22"/>
          <w:szCs w:val="22"/>
        </w:rPr>
      </w:pP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C</w:t>
      </w:r>
      <w:r w:rsidRPr="00222D2D">
        <w:rPr>
          <w:rFonts w:asciiTheme="minorHAnsi" w:eastAsia="Garamond" w:hAnsiTheme="minorHAnsi" w:cstheme="minorHAnsi"/>
          <w:b/>
          <w:bCs/>
          <w:spacing w:val="-34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U</w:t>
      </w:r>
      <w:r w:rsidRPr="00222D2D">
        <w:rPr>
          <w:rFonts w:asciiTheme="minorHAnsi" w:eastAsia="Garamond" w:hAnsiTheme="minorHAnsi" w:cstheme="minorHAnsi"/>
          <w:b/>
          <w:bCs/>
          <w:spacing w:val="-31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R</w:t>
      </w:r>
      <w:r w:rsidRPr="00222D2D">
        <w:rPr>
          <w:rFonts w:asciiTheme="minorHAnsi" w:eastAsia="Garamond" w:hAnsiTheme="minorHAnsi" w:cstheme="minorHAnsi"/>
          <w:b/>
          <w:bCs/>
          <w:spacing w:val="-32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R</w:t>
      </w:r>
      <w:r w:rsidRPr="00222D2D">
        <w:rPr>
          <w:rFonts w:asciiTheme="minorHAnsi" w:eastAsia="Garamond" w:hAnsiTheme="minorHAnsi" w:cstheme="minorHAnsi"/>
          <w:b/>
          <w:bCs/>
          <w:spacing w:val="-35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I</w:t>
      </w:r>
      <w:r w:rsidRPr="00222D2D">
        <w:rPr>
          <w:rFonts w:asciiTheme="minorHAnsi" w:eastAsia="Garamond" w:hAnsiTheme="minorHAnsi" w:cstheme="minorHAnsi"/>
          <w:b/>
          <w:bCs/>
          <w:spacing w:val="-30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C</w:t>
      </w:r>
      <w:r w:rsidRPr="00222D2D">
        <w:rPr>
          <w:rFonts w:asciiTheme="minorHAnsi" w:eastAsia="Garamond" w:hAnsiTheme="minorHAnsi" w:cstheme="minorHAnsi"/>
          <w:b/>
          <w:bCs/>
          <w:spacing w:val="-34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U</w:t>
      </w:r>
      <w:r w:rsidRPr="00222D2D">
        <w:rPr>
          <w:rFonts w:asciiTheme="minorHAnsi" w:eastAsia="Garamond" w:hAnsiTheme="minorHAnsi" w:cstheme="minorHAnsi"/>
          <w:b/>
          <w:bCs/>
          <w:spacing w:val="-31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L</w:t>
      </w:r>
      <w:r w:rsidRPr="00222D2D">
        <w:rPr>
          <w:rFonts w:asciiTheme="minorHAnsi" w:eastAsia="Garamond" w:hAnsiTheme="minorHAnsi" w:cstheme="minorHAnsi"/>
          <w:b/>
          <w:bCs/>
          <w:spacing w:val="-33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U</w:t>
      </w:r>
      <w:r w:rsidRPr="00222D2D">
        <w:rPr>
          <w:rFonts w:asciiTheme="minorHAnsi" w:eastAsia="Garamond" w:hAnsiTheme="minorHAnsi" w:cstheme="minorHAnsi"/>
          <w:b/>
          <w:bCs/>
          <w:spacing w:val="-33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 xml:space="preserve">M </w:t>
      </w:r>
      <w:r w:rsidRPr="00222D2D">
        <w:rPr>
          <w:rFonts w:asciiTheme="minorHAnsi" w:eastAsia="Garamond" w:hAnsiTheme="minorHAnsi" w:cstheme="minorHAnsi"/>
          <w:b/>
          <w:bCs/>
          <w:spacing w:val="46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V</w:t>
      </w:r>
      <w:r w:rsidRPr="00222D2D">
        <w:rPr>
          <w:rFonts w:asciiTheme="minorHAnsi" w:eastAsia="Garamond" w:hAnsiTheme="minorHAnsi" w:cstheme="minorHAnsi"/>
          <w:b/>
          <w:bCs/>
          <w:spacing w:val="-31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I</w:t>
      </w:r>
      <w:r w:rsidRPr="00222D2D">
        <w:rPr>
          <w:rFonts w:asciiTheme="minorHAnsi" w:eastAsia="Garamond" w:hAnsiTheme="minorHAnsi" w:cstheme="minorHAnsi"/>
          <w:b/>
          <w:bCs/>
          <w:spacing w:val="-30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T</w:t>
      </w:r>
      <w:r w:rsidRPr="00222D2D">
        <w:rPr>
          <w:rFonts w:asciiTheme="minorHAnsi" w:eastAsia="Garamond" w:hAnsiTheme="minorHAnsi" w:cstheme="minorHAnsi"/>
          <w:b/>
          <w:bCs/>
          <w:spacing w:val="-32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A</w:t>
      </w:r>
      <w:r w:rsidRPr="00222D2D">
        <w:rPr>
          <w:rFonts w:asciiTheme="minorHAnsi" w:eastAsia="Garamond" w:hAnsiTheme="minorHAnsi" w:cstheme="minorHAnsi"/>
          <w:b/>
          <w:bCs/>
          <w:spacing w:val="-33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E</w:t>
      </w:r>
    </w:p>
    <w:p w14:paraId="5D3BA14B" w14:textId="77777777" w:rsidR="00FF6850" w:rsidRPr="00222D2D" w:rsidRDefault="00FF6850" w:rsidP="0085727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3A796A2" w14:textId="77777777" w:rsidR="00FF6850" w:rsidRPr="00222D2D" w:rsidRDefault="006113F8" w:rsidP="0085727D">
      <w:pPr>
        <w:ind w:left="65" w:right="5595"/>
        <w:jc w:val="center"/>
        <w:rPr>
          <w:rFonts w:asciiTheme="minorHAnsi" w:eastAsia="Garamond" w:hAnsiTheme="minorHAnsi" w:cstheme="minorHAnsi"/>
          <w:b/>
          <w:bCs/>
          <w:sz w:val="22"/>
          <w:szCs w:val="22"/>
        </w:rPr>
      </w:pPr>
      <w:r w:rsidRPr="00222D2D">
        <w:rPr>
          <w:rFonts w:asciiTheme="minorHAnsi" w:eastAsia="Garamond" w:hAnsiTheme="minorHAnsi" w:cstheme="minorHAnsi"/>
          <w:b/>
          <w:bCs/>
          <w:spacing w:val="14"/>
          <w:sz w:val="22"/>
          <w:szCs w:val="22"/>
        </w:rPr>
        <w:t>P</w:t>
      </w:r>
      <w:r w:rsidRPr="00222D2D">
        <w:rPr>
          <w:rFonts w:asciiTheme="minorHAnsi" w:eastAsia="Garamond" w:hAnsiTheme="minorHAnsi" w:cstheme="minorHAnsi"/>
          <w:b/>
          <w:bCs/>
          <w:spacing w:val="15"/>
          <w:sz w:val="22"/>
          <w:szCs w:val="22"/>
        </w:rPr>
        <w:t>E</w:t>
      </w:r>
      <w:r w:rsidRPr="00222D2D">
        <w:rPr>
          <w:rFonts w:asciiTheme="minorHAnsi" w:eastAsia="Garamond" w:hAnsiTheme="minorHAnsi" w:cstheme="minorHAnsi"/>
          <w:b/>
          <w:bCs/>
          <w:spacing w:val="16"/>
          <w:sz w:val="22"/>
          <w:szCs w:val="22"/>
        </w:rPr>
        <w:t>R</w:t>
      </w:r>
      <w:r w:rsidRPr="00222D2D">
        <w:rPr>
          <w:rFonts w:asciiTheme="minorHAnsi" w:eastAsia="Garamond" w:hAnsiTheme="minorHAnsi" w:cstheme="minorHAnsi"/>
          <w:b/>
          <w:bCs/>
          <w:spacing w:val="15"/>
          <w:sz w:val="22"/>
          <w:szCs w:val="22"/>
        </w:rPr>
        <w:t>S</w:t>
      </w:r>
      <w:r w:rsidRPr="00222D2D">
        <w:rPr>
          <w:rFonts w:asciiTheme="minorHAnsi" w:eastAsia="Garamond" w:hAnsiTheme="minorHAnsi" w:cstheme="minorHAnsi"/>
          <w:b/>
          <w:bCs/>
          <w:spacing w:val="14"/>
          <w:sz w:val="22"/>
          <w:szCs w:val="22"/>
        </w:rPr>
        <w:t>ON</w:t>
      </w:r>
      <w:r w:rsidRPr="00222D2D">
        <w:rPr>
          <w:rFonts w:asciiTheme="minorHAnsi" w:eastAsia="Garamond" w:hAnsiTheme="minorHAnsi" w:cstheme="minorHAnsi"/>
          <w:b/>
          <w:bCs/>
          <w:spacing w:val="18"/>
          <w:sz w:val="22"/>
          <w:szCs w:val="22"/>
        </w:rPr>
        <w:t>A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L</w:t>
      </w:r>
      <w:r w:rsidRPr="00222D2D">
        <w:rPr>
          <w:rFonts w:asciiTheme="minorHAnsi" w:eastAsia="Garamond" w:hAnsiTheme="minorHAnsi" w:cstheme="minorHAnsi"/>
          <w:b/>
          <w:bCs/>
          <w:spacing w:val="20"/>
          <w:sz w:val="22"/>
          <w:szCs w:val="22"/>
        </w:rPr>
        <w:t xml:space="preserve"> </w:t>
      </w:r>
      <w:r w:rsidRPr="00222D2D">
        <w:rPr>
          <w:rFonts w:asciiTheme="minorHAnsi" w:eastAsia="Garamond" w:hAnsiTheme="minorHAnsi" w:cstheme="minorHAnsi"/>
          <w:b/>
          <w:bCs/>
          <w:spacing w:val="16"/>
          <w:w w:val="99"/>
          <w:sz w:val="22"/>
          <w:szCs w:val="22"/>
        </w:rPr>
        <w:t>I</w:t>
      </w:r>
      <w:r w:rsidRPr="00222D2D">
        <w:rPr>
          <w:rFonts w:asciiTheme="minorHAnsi" w:eastAsia="Garamond" w:hAnsiTheme="minorHAnsi" w:cstheme="minorHAnsi"/>
          <w:b/>
          <w:bCs/>
          <w:spacing w:val="14"/>
          <w:sz w:val="22"/>
          <w:szCs w:val="22"/>
        </w:rPr>
        <w:t>N</w:t>
      </w:r>
      <w:r w:rsidRPr="00222D2D">
        <w:rPr>
          <w:rFonts w:asciiTheme="minorHAnsi" w:eastAsia="Garamond" w:hAnsiTheme="minorHAnsi" w:cstheme="minorHAnsi"/>
          <w:b/>
          <w:bCs/>
          <w:spacing w:val="16"/>
          <w:sz w:val="22"/>
          <w:szCs w:val="22"/>
        </w:rPr>
        <w:t>F</w:t>
      </w:r>
      <w:r w:rsidRPr="00222D2D">
        <w:rPr>
          <w:rFonts w:asciiTheme="minorHAnsi" w:eastAsia="Garamond" w:hAnsiTheme="minorHAnsi" w:cstheme="minorHAnsi"/>
          <w:b/>
          <w:bCs/>
          <w:spacing w:val="14"/>
          <w:w w:val="99"/>
          <w:sz w:val="22"/>
          <w:szCs w:val="22"/>
        </w:rPr>
        <w:t>O</w:t>
      </w:r>
      <w:r w:rsidRPr="00222D2D">
        <w:rPr>
          <w:rFonts w:asciiTheme="minorHAnsi" w:eastAsia="Garamond" w:hAnsiTheme="minorHAnsi" w:cstheme="minorHAnsi"/>
          <w:b/>
          <w:bCs/>
          <w:spacing w:val="16"/>
          <w:w w:val="99"/>
          <w:sz w:val="22"/>
          <w:szCs w:val="22"/>
        </w:rPr>
        <w:t>R</w:t>
      </w:r>
      <w:r w:rsidRPr="00222D2D">
        <w:rPr>
          <w:rFonts w:asciiTheme="minorHAnsi" w:eastAsia="Garamond" w:hAnsiTheme="minorHAnsi" w:cstheme="minorHAnsi"/>
          <w:b/>
          <w:bCs/>
          <w:spacing w:val="13"/>
          <w:sz w:val="22"/>
          <w:szCs w:val="22"/>
        </w:rPr>
        <w:t>M</w:t>
      </w:r>
      <w:r w:rsidRPr="00222D2D">
        <w:rPr>
          <w:rFonts w:asciiTheme="minorHAnsi" w:eastAsia="Garamond" w:hAnsiTheme="minorHAnsi" w:cstheme="minorHAnsi"/>
          <w:b/>
          <w:bCs/>
          <w:spacing w:val="15"/>
          <w:w w:val="99"/>
          <w:sz w:val="22"/>
          <w:szCs w:val="22"/>
        </w:rPr>
        <w:t>A</w:t>
      </w:r>
      <w:r w:rsidRPr="00222D2D">
        <w:rPr>
          <w:rFonts w:asciiTheme="minorHAnsi" w:eastAsia="Garamond" w:hAnsiTheme="minorHAnsi" w:cstheme="minorHAnsi"/>
          <w:b/>
          <w:bCs/>
          <w:spacing w:val="16"/>
          <w:sz w:val="22"/>
          <w:szCs w:val="22"/>
        </w:rPr>
        <w:t>T</w:t>
      </w:r>
      <w:r w:rsidRPr="00222D2D">
        <w:rPr>
          <w:rFonts w:asciiTheme="minorHAnsi" w:eastAsia="Garamond" w:hAnsiTheme="minorHAnsi" w:cstheme="minorHAnsi"/>
          <w:b/>
          <w:bCs/>
          <w:spacing w:val="13"/>
          <w:w w:val="99"/>
          <w:sz w:val="22"/>
          <w:szCs w:val="22"/>
        </w:rPr>
        <w:t>I</w:t>
      </w:r>
      <w:r w:rsidRPr="00222D2D">
        <w:rPr>
          <w:rFonts w:asciiTheme="minorHAnsi" w:eastAsia="Garamond" w:hAnsiTheme="minorHAnsi" w:cstheme="minorHAnsi"/>
          <w:b/>
          <w:bCs/>
          <w:spacing w:val="17"/>
          <w:w w:val="99"/>
          <w:sz w:val="22"/>
          <w:szCs w:val="22"/>
        </w:rPr>
        <w:t>O</w:t>
      </w:r>
      <w:r w:rsidRPr="00222D2D">
        <w:rPr>
          <w:rFonts w:asciiTheme="minorHAnsi" w:eastAsia="Garamond" w:hAnsiTheme="minorHAnsi" w:cstheme="minorHAnsi"/>
          <w:b/>
          <w:bCs/>
          <w:sz w:val="22"/>
          <w:szCs w:val="22"/>
        </w:rPr>
        <w:t>N</w:t>
      </w:r>
    </w:p>
    <w:p w14:paraId="5F4A9D44" w14:textId="77777777" w:rsidR="00FF6850" w:rsidRPr="0085727D" w:rsidRDefault="00FF6850" w:rsidP="0085727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C4682E" w14:textId="77777777" w:rsidR="0085727D" w:rsidRPr="0085727D" w:rsidRDefault="0085727D" w:rsidP="0085727D">
      <w:pPr>
        <w:spacing w:before="59"/>
        <w:ind w:left="1344"/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t>Anam Cuevas</w:t>
      </w:r>
    </w:p>
    <w:p w14:paraId="6A68F6EC" w14:textId="4EA5268A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G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z w:val="22"/>
          <w:szCs w:val="22"/>
        </w:rPr>
        <w:t>ikv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ä</w:t>
      </w:r>
      <w:r w:rsidRPr="0085727D">
        <w:rPr>
          <w:rFonts w:asciiTheme="minorHAnsi" w:eastAsia="Garamond" w:hAnsiTheme="minorHAnsi" w:cstheme="minorHAnsi"/>
          <w:sz w:val="22"/>
          <w:szCs w:val="22"/>
        </w:rPr>
        <w:t>g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n 16, 3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57D5A934" w14:textId="77777777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121 43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5727D">
        <w:rPr>
          <w:rFonts w:asciiTheme="minorHAnsi" w:eastAsia="Garamond" w:hAnsiTheme="minorHAnsi" w:cstheme="minorHAnsi"/>
          <w:sz w:val="22"/>
          <w:szCs w:val="22"/>
        </w:rPr>
        <w:t>oh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v</w:t>
      </w:r>
    </w:p>
    <w:p w14:paraId="3AC91831" w14:textId="77777777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Sw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4FB1E3A5" w14:textId="77777777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z w:val="22"/>
          <w:szCs w:val="22"/>
        </w:rPr>
        <w:t>obil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+</w:t>
      </w:r>
      <w:r w:rsidRPr="0085727D">
        <w:rPr>
          <w:rFonts w:asciiTheme="minorHAnsi" w:eastAsia="Garamond" w:hAnsiTheme="minorHAnsi" w:cstheme="minorHAnsi"/>
          <w:sz w:val="22"/>
          <w:szCs w:val="22"/>
        </w:rPr>
        <w:t>46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0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)</w:t>
      </w:r>
      <w:r w:rsidRPr="0085727D">
        <w:rPr>
          <w:rFonts w:asciiTheme="minorHAnsi" w:eastAsia="Garamond" w:hAnsiTheme="minorHAnsi" w:cstheme="minorHAnsi"/>
          <w:sz w:val="22"/>
          <w:szCs w:val="22"/>
        </w:rPr>
        <w:t>70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20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7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5096</w:t>
      </w:r>
    </w:p>
    <w:p w14:paraId="76771498" w14:textId="2F040A31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il: </w:t>
      </w:r>
      <w:r w:rsidR="0085727D" w:rsidRPr="0085727D">
        <w:rPr>
          <w:rFonts w:asciiTheme="minorHAnsi" w:eastAsia="Garamond" w:hAnsiTheme="minorHAnsi" w:cstheme="minorHAnsi"/>
          <w:sz w:val="22"/>
          <w:szCs w:val="22"/>
        </w:rPr>
        <w:t>anam@gmail.com</w:t>
      </w:r>
    </w:p>
    <w:p w14:paraId="1D81DBA9" w14:textId="77777777" w:rsidR="00FF6850" w:rsidRPr="0085727D" w:rsidRDefault="00FF6850" w:rsidP="0085727D">
      <w:pPr>
        <w:spacing w:before="9"/>
        <w:rPr>
          <w:rFonts w:asciiTheme="minorHAnsi" w:hAnsiTheme="minorHAnsi" w:cstheme="minorHAnsi"/>
          <w:sz w:val="22"/>
          <w:szCs w:val="22"/>
        </w:rPr>
        <w:sectPr w:rsidR="00FF6850" w:rsidRPr="0085727D">
          <w:pgSz w:w="11900" w:h="16840"/>
          <w:pgMar w:top="1240" w:right="1680" w:bottom="280" w:left="1200" w:header="720" w:footer="720" w:gutter="0"/>
          <w:cols w:space="720"/>
        </w:sectPr>
      </w:pPr>
    </w:p>
    <w:p w14:paraId="19D49BF1" w14:textId="0903EAAA" w:rsidR="00FF6850" w:rsidRPr="00222D2D" w:rsidRDefault="00222D2D" w:rsidP="00222D2D">
      <w:pPr>
        <w:spacing w:before="37"/>
        <w:ind w:left="103" w:right="-56"/>
        <w:rPr>
          <w:rFonts w:asciiTheme="minorHAnsi" w:eastAsia="Garamond" w:hAnsiTheme="minorHAnsi" w:cstheme="minorHAnsi"/>
          <w:b/>
          <w:bCs/>
          <w:sz w:val="22"/>
          <w:szCs w:val="22"/>
        </w:rPr>
      </w:pPr>
      <w:r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  </w:t>
      </w:r>
      <w:r w:rsidR="006113F8" w:rsidRPr="00222D2D">
        <w:rPr>
          <w:rFonts w:asciiTheme="minorHAnsi" w:eastAsia="Garamond" w:hAnsiTheme="minorHAnsi" w:cstheme="minorHAnsi"/>
          <w:b/>
          <w:bCs/>
          <w:spacing w:val="16"/>
        </w:rPr>
        <w:t>W</w:t>
      </w:r>
      <w:r w:rsidR="006113F8" w:rsidRPr="00222D2D">
        <w:rPr>
          <w:rFonts w:asciiTheme="minorHAnsi" w:eastAsia="Garamond" w:hAnsiTheme="minorHAnsi" w:cstheme="minorHAnsi"/>
          <w:b/>
          <w:bCs/>
          <w:spacing w:val="14"/>
        </w:rPr>
        <w:t>O</w:t>
      </w:r>
      <w:r w:rsidR="006113F8" w:rsidRPr="00222D2D">
        <w:rPr>
          <w:rFonts w:asciiTheme="minorHAnsi" w:eastAsia="Garamond" w:hAnsiTheme="minorHAnsi" w:cstheme="minorHAnsi"/>
          <w:b/>
          <w:bCs/>
          <w:spacing w:val="16"/>
        </w:rPr>
        <w:t>R</w:t>
      </w:r>
      <w:r w:rsidR="006113F8" w:rsidRPr="00222D2D">
        <w:rPr>
          <w:rFonts w:asciiTheme="minorHAnsi" w:eastAsia="Garamond" w:hAnsiTheme="minorHAnsi" w:cstheme="minorHAnsi"/>
          <w:b/>
          <w:bCs/>
        </w:rPr>
        <w:t>K</w:t>
      </w:r>
    </w:p>
    <w:p w14:paraId="0C6F3336" w14:textId="77777777" w:rsidR="00FF6850" w:rsidRPr="0085727D" w:rsidRDefault="006113F8" w:rsidP="0085727D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br w:type="column"/>
      </w:r>
    </w:p>
    <w:p w14:paraId="210C5D1C" w14:textId="77777777" w:rsidR="00FF6850" w:rsidRPr="0085727D" w:rsidRDefault="00FF6850" w:rsidP="0085727D">
      <w:pPr>
        <w:rPr>
          <w:rFonts w:asciiTheme="minorHAnsi" w:hAnsiTheme="minorHAnsi" w:cstheme="minorHAnsi"/>
          <w:sz w:val="22"/>
          <w:szCs w:val="22"/>
        </w:rPr>
      </w:pPr>
    </w:p>
    <w:p w14:paraId="725CC160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2008-                </w:t>
      </w:r>
      <w:r w:rsidRPr="0085727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z w:val="22"/>
          <w:szCs w:val="22"/>
        </w:rPr>
        <w:t>onni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&amp;D</w:t>
      </w:r>
    </w:p>
    <w:p w14:paraId="6B7387A5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sz w:val="22"/>
          <w:szCs w:val="22"/>
        </w:rPr>
        <w:t>Project Manager</w:t>
      </w:r>
    </w:p>
    <w:p w14:paraId="4A27A3E0" w14:textId="77777777" w:rsidR="00FF6850" w:rsidRPr="0085727D" w:rsidRDefault="00FF6850" w:rsidP="008572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DC6A79B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2007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2007        </w:t>
      </w:r>
      <w:r w:rsidRPr="0085727D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Nokia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z w:val="22"/>
          <w:szCs w:val="22"/>
        </w:rPr>
        <w:t>gn</w:t>
      </w:r>
    </w:p>
    <w:p w14:paraId="7918E056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Seasonal (Summer) Trainee</w:t>
      </w:r>
    </w:p>
    <w:p w14:paraId="4A634D56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9AAD17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2006-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2008       </w:t>
      </w:r>
      <w:r w:rsidRPr="0085727D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ology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EEF24D1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Research Assistant</w:t>
      </w:r>
    </w:p>
    <w:p w14:paraId="6764617B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0FC99C2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2003   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hnology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5A3546F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Part-time job as an assist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nt in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mathematics</w:t>
      </w:r>
    </w:p>
    <w:p w14:paraId="25EAFF91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5B1DF7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2002                 </w:t>
      </w:r>
      <w:r w:rsidRPr="0085727D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199960BA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Part-time job as an assist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nt in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Java programming</w:t>
      </w:r>
    </w:p>
    <w:p w14:paraId="2C208ACD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7799C08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2001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2003         </w:t>
      </w:r>
      <w:r w:rsidRPr="0085727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muni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ip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li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0F63DCA4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Part-time job as caregiver 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 Li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a, 23, with Down’s syndr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</w:t>
      </w:r>
    </w:p>
    <w:p w14:paraId="05142B44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CC7F34" w14:textId="77777777" w:rsidR="00FF6850" w:rsidRPr="0085727D" w:rsidRDefault="006113F8" w:rsidP="0085727D">
      <w:pPr>
        <w:ind w:right="-59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2000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2006        </w:t>
      </w:r>
      <w:r w:rsidRPr="0085727D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he Sw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h 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ion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d of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id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N)</w:t>
      </w:r>
    </w:p>
    <w:p w14:paraId="4D38F43D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Permanent job as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handling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offic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</w:p>
    <w:p w14:paraId="1CFE95DD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DC8009F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1999    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onn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ion</w:t>
      </w:r>
    </w:p>
    <w:p w14:paraId="2CCCBC97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Au Pair</w:t>
      </w:r>
    </w:p>
    <w:p w14:paraId="456BA4D4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D9F26CA" w14:textId="77777777" w:rsidR="00FF6850" w:rsidRPr="0085727D" w:rsidRDefault="006113F8" w:rsidP="0085727D">
      <w:pPr>
        <w:ind w:right="-59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1996–2000        </w:t>
      </w:r>
      <w:r w:rsidRPr="0085727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he Sw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h 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ion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d of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id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N)</w:t>
      </w:r>
    </w:p>
    <w:p w14:paraId="6DA0020D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Summer job/part-time job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 a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handling officer</w:t>
      </w:r>
    </w:p>
    <w:p w14:paraId="2E7B916D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86E13B" w14:textId="77777777" w:rsidR="00FF6850" w:rsidRPr="0085727D" w:rsidRDefault="006113F8" w:rsidP="0085727D">
      <w:pPr>
        <w:ind w:right="-59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1995–1996        </w:t>
      </w:r>
      <w:r w:rsidRPr="0085727D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he Sw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h 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ion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d of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id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N)</w:t>
      </w:r>
    </w:p>
    <w:p w14:paraId="327B7E15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sz w:val="22"/>
          <w:szCs w:val="22"/>
        </w:rPr>
        <w:t>Summer job as phone oper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tor</w:t>
      </w:r>
    </w:p>
    <w:p w14:paraId="46A0C9D0" w14:textId="1320C539" w:rsidR="00FF6850" w:rsidRPr="0085727D" w:rsidRDefault="006113F8" w:rsidP="0085727D">
      <w:pPr>
        <w:spacing w:before="27"/>
        <w:ind w:right="477"/>
        <w:rPr>
          <w:rFonts w:asciiTheme="minorHAnsi" w:eastAsia="Garamond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680" w:bottom="280" w:left="1200" w:header="720" w:footer="720" w:gutter="0"/>
          <w:cols w:num="3" w:space="720" w:equalWidth="0">
            <w:col w:w="876" w:space="468"/>
            <w:col w:w="5813" w:space="425"/>
            <w:col w:w="1438"/>
          </w:cols>
        </w:sectPr>
      </w:pPr>
      <w:r w:rsidRPr="0085727D">
        <w:rPr>
          <w:rFonts w:asciiTheme="minorHAnsi" w:hAnsiTheme="minorHAnsi" w:cstheme="minorHAnsi"/>
          <w:sz w:val="22"/>
          <w:szCs w:val="22"/>
        </w:rPr>
        <w:br w:type="column"/>
      </w:r>
    </w:p>
    <w:p w14:paraId="216B16C4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552DC1" w14:textId="77777777" w:rsidR="00FF6850" w:rsidRPr="0085727D" w:rsidRDefault="00FF6850" w:rsidP="0085727D">
      <w:pPr>
        <w:rPr>
          <w:rFonts w:asciiTheme="minorHAnsi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680" w:bottom="280" w:left="1200" w:header="720" w:footer="720" w:gutter="0"/>
          <w:cols w:space="720"/>
        </w:sectPr>
      </w:pPr>
    </w:p>
    <w:p w14:paraId="72C902B4" w14:textId="77777777" w:rsidR="00FF6850" w:rsidRPr="0085727D" w:rsidRDefault="006113F8" w:rsidP="0085727D">
      <w:pPr>
        <w:spacing w:before="37"/>
        <w:ind w:left="103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UCA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24799912" w14:textId="77777777" w:rsidR="00FF6850" w:rsidRPr="0085727D" w:rsidRDefault="006113F8" w:rsidP="0085727D">
      <w:pPr>
        <w:spacing w:before="95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2006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2008       </w:t>
      </w:r>
      <w:r w:rsidRPr="0085727D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logy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7F20DBF" w14:textId="77777777" w:rsidR="00FF6850" w:rsidRPr="0085727D" w:rsidRDefault="006113F8" w:rsidP="0085727D">
      <w:pPr>
        <w:ind w:left="1344" w:right="-55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Master of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Science degree in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ia, Arts, and Sciences (G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A 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5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.0/5.0)</w:t>
      </w:r>
    </w:p>
    <w:p w14:paraId="4C0639CB" w14:textId="77777777" w:rsidR="00FF6850" w:rsidRPr="0085727D" w:rsidRDefault="00FF6850" w:rsidP="008572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5E3FFAF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2005   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hnology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36D4955F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sz w:val="22"/>
          <w:szCs w:val="22"/>
        </w:rPr>
        <w:t>Visiting student, one sem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 xml:space="preserve">ster 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GPA 5.0/5.0)</w:t>
      </w:r>
    </w:p>
    <w:p w14:paraId="14732B37" w14:textId="77777777" w:rsidR="00FF6850" w:rsidRPr="0085727D" w:rsidRDefault="006113F8" w:rsidP="0085727D">
      <w:pPr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br w:type="column"/>
      </w:r>
    </w:p>
    <w:p w14:paraId="214D9E52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9BF7240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on</w:t>
      </w:r>
    </w:p>
    <w:p w14:paraId="008EDF84" w14:textId="77777777" w:rsidR="00FF6850" w:rsidRPr="0085727D" w:rsidRDefault="00FF6850" w:rsidP="0085727D">
      <w:pPr>
        <w:rPr>
          <w:rFonts w:asciiTheme="minorHAnsi" w:hAnsiTheme="minorHAnsi" w:cstheme="minorHAnsi"/>
          <w:sz w:val="22"/>
          <w:szCs w:val="22"/>
        </w:rPr>
      </w:pPr>
    </w:p>
    <w:p w14:paraId="04216B67" w14:textId="77777777" w:rsidR="00FF6850" w:rsidRPr="0085727D" w:rsidRDefault="00FF6850" w:rsidP="0085727D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21F47C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680" w:bottom="280" w:left="1200" w:header="720" w:footer="720" w:gutter="0"/>
          <w:cols w:num="2" w:space="720" w:equalWidth="0">
            <w:col w:w="6783" w:space="798"/>
            <w:col w:w="1439"/>
          </w:cols>
        </w:sectPr>
      </w:pP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on</w:t>
      </w:r>
    </w:p>
    <w:p w14:paraId="5EAD0282" w14:textId="1D71002F" w:rsidR="00FF6850" w:rsidRPr="0085727D" w:rsidRDefault="006113F8" w:rsidP="0085727D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pict w14:anchorId="3288A545">
          <v:group id="_x0000_s1038" style="position:absolute;margin-left:63.7pt;margin-top:659.5pt;width:451.1pt;height:0;z-index:-251659776;mso-position-horizontal-relative:page;mso-position-vertical-relative:page" coordorigin="1274,13190" coordsize="9022,0">
            <v:shape id="_x0000_s1039" style="position:absolute;left:1274;top:13190;width:9022;height:0" coordorigin="1274,13190" coordsize="9022,0" path="m1274,13190r9022,e" filled="f" strokecolor="#7f7f7f" strokeweight=".82pt">
              <v:path arrowok="t"/>
            </v:shape>
            <w10:wrap anchorx="page" anchory="page"/>
          </v:group>
        </w:pict>
      </w:r>
    </w:p>
    <w:p w14:paraId="2E461E69" w14:textId="77777777" w:rsidR="00FF6850" w:rsidRPr="0085727D" w:rsidRDefault="006113F8" w:rsidP="0085727D">
      <w:pPr>
        <w:spacing w:before="39"/>
        <w:ind w:left="1344"/>
        <w:rPr>
          <w:rFonts w:asciiTheme="minorHAnsi" w:eastAsia="Garamond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680" w:bottom="280" w:left="1200" w:header="720" w:footer="720" w:gutter="0"/>
          <w:cols w:space="720"/>
        </w:sect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2004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   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>ki U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>iv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ology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)                     </w:t>
      </w:r>
      <w:r w:rsidRPr="0085727D">
        <w:rPr>
          <w:rFonts w:asciiTheme="minorHAnsi" w:eastAsia="Garamond" w:hAnsiTheme="minorHAnsi" w:cstheme="minorHAnsi"/>
          <w:spacing w:val="46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position w:val="-6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1"/>
          <w:position w:val="-6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position w:val="-6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1"/>
          <w:position w:val="-6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position w:val="-6"/>
          <w:sz w:val="22"/>
          <w:szCs w:val="22"/>
        </w:rPr>
        <w:t>inki</w:t>
      </w:r>
    </w:p>
    <w:p w14:paraId="53095E63" w14:textId="77777777" w:rsidR="00FF6850" w:rsidRPr="0085727D" w:rsidRDefault="006113F8" w:rsidP="0085727D">
      <w:pPr>
        <w:spacing w:before="91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sz w:val="22"/>
          <w:szCs w:val="22"/>
        </w:rPr>
        <w:lastRenderedPageBreak/>
        <w:t>Exchange studies, one s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mester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(GPA</w:t>
      </w:r>
      <w:r w:rsidRPr="0085727D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4.38/5.0 )</w:t>
      </w:r>
    </w:p>
    <w:p w14:paraId="2976D74E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2E8EEC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2001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2006       </w:t>
      </w:r>
      <w:r w:rsidRPr="0085727D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hnology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82DC76E" w14:textId="77777777" w:rsidR="00FF6850" w:rsidRPr="0085727D" w:rsidRDefault="006113F8" w:rsidP="0085727D">
      <w:pPr>
        <w:ind w:left="1344" w:right="-52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Master of Science degree in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ia Technology (GPA 4.8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1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/5</w:t>
      </w:r>
      <w:r w:rsidRPr="008572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.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0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)</w:t>
      </w:r>
    </w:p>
    <w:p w14:paraId="1F489CAE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FAF9142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2001                 </w:t>
      </w:r>
      <w:r w:rsidRPr="0085727D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Univ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y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of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4D6466D8" w14:textId="77777777" w:rsidR="00FF6850" w:rsidRPr="0085727D" w:rsidRDefault="006113F8" w:rsidP="0085727D">
      <w:pPr>
        <w:ind w:left="1344" w:right="-23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Introduction course in Eth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olo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g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y, 20 credits. (GPA VG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/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V</w:t>
      </w:r>
      <w:r w:rsidRPr="0085727D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>G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)</w:t>
      </w:r>
    </w:p>
    <w:p w14:paraId="1FCA4C74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EE3CBC5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1996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1999        </w:t>
      </w:r>
      <w:r w:rsidRPr="0085727D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Fr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ika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High 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ol</w:t>
      </w:r>
    </w:p>
    <w:p w14:paraId="740CFEEF" w14:textId="77777777" w:rsidR="00FF6850" w:rsidRPr="0085727D" w:rsidRDefault="006113F8" w:rsidP="0085727D">
      <w:pPr>
        <w:ind w:left="1344" w:right="-55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sz w:val="22"/>
          <w:szCs w:val="22"/>
        </w:rPr>
        <w:t>Program of Natural Science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d Technology (GPA 19.7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/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20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.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0)</w:t>
      </w:r>
    </w:p>
    <w:p w14:paraId="319D03C5" w14:textId="77777777" w:rsidR="00FF6850" w:rsidRPr="0085727D" w:rsidRDefault="006113F8" w:rsidP="0085727D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br w:type="column"/>
      </w:r>
    </w:p>
    <w:p w14:paraId="6FA67A99" w14:textId="77777777" w:rsidR="00FF6850" w:rsidRPr="0085727D" w:rsidRDefault="006113F8" w:rsidP="0085727D">
      <w:pPr>
        <w:ind w:right="597"/>
        <w:jc w:val="both"/>
        <w:rPr>
          <w:rFonts w:asciiTheme="minorHAnsi" w:eastAsia="Garamond" w:hAnsiTheme="minorHAnsi" w:cstheme="minorHAnsi"/>
          <w:sz w:val="22"/>
          <w:szCs w:val="22"/>
        </w:rPr>
        <w:sectPr w:rsidR="00FF6850" w:rsidRPr="0085727D">
          <w:footerReference w:type="default" r:id="rId7"/>
          <w:pgSz w:w="11900" w:h="16840"/>
          <w:pgMar w:top="1580" w:right="1560" w:bottom="280" w:left="1200" w:header="0" w:footer="1101" w:gutter="0"/>
          <w:cols w:num="2" w:space="720" w:equalWidth="0">
            <w:col w:w="6252" w:space="1329"/>
            <w:col w:w="1559"/>
          </w:cols>
        </w:sectPr>
      </w:pP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 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 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60BA3E36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3F1768E" w14:textId="77777777" w:rsidR="00FF6850" w:rsidRPr="0085727D" w:rsidRDefault="00FF6850" w:rsidP="0085727D">
      <w:pPr>
        <w:rPr>
          <w:rFonts w:asciiTheme="minorHAnsi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560" w:bottom="280" w:left="1200" w:header="720" w:footer="720" w:gutter="0"/>
          <w:cols w:space="720"/>
        </w:sectPr>
      </w:pPr>
    </w:p>
    <w:p w14:paraId="415E16BA" w14:textId="77777777" w:rsidR="00FF6850" w:rsidRPr="0085727D" w:rsidRDefault="006113F8" w:rsidP="0085727D">
      <w:pPr>
        <w:spacing w:before="37"/>
        <w:ind w:left="103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pict w14:anchorId="4C96981B">
          <v:group id="_x0000_s1032" style="position:absolute;left:0;text-align:left;margin-left:63.7pt;margin-top:16.75pt;width:451.1pt;height:0;z-index:-251658752;mso-position-horizontal-relative:page" coordorigin="1274,335" coordsize="9022,0">
            <v:shape id="_x0000_s1033" style="position:absolute;left:1274;top:335;width:9022;height:0" coordorigin="1274,335" coordsize="9022,0" path="m1274,335r9022,e" filled="f" strokecolor="#7f7f7f" strokeweight=".82pt">
              <v:path arrowok="t"/>
            </v:shape>
            <w10:wrap anchorx="page"/>
          </v:group>
        </w:pic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DD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IT</w:t>
      </w:r>
      <w:r w:rsidRPr="0085727D">
        <w:rPr>
          <w:rFonts w:asciiTheme="minorHAnsi" w:eastAsia="Garamond" w:hAnsiTheme="minorHAnsi" w:cstheme="minorHAnsi"/>
          <w:spacing w:val="13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ON</w:t>
      </w:r>
      <w:r w:rsidRPr="0085727D">
        <w:rPr>
          <w:rFonts w:asciiTheme="minorHAnsi" w:eastAsia="Garamond" w:hAnsiTheme="minorHAnsi" w:cstheme="minorHAnsi"/>
          <w:spacing w:val="18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17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13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7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ON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&amp;</w:t>
      </w:r>
      <w:r w:rsidRPr="0085727D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13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8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VE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19AC20C" w14:textId="77777777" w:rsidR="00FF6850" w:rsidRPr="0085727D" w:rsidRDefault="006113F8" w:rsidP="0085727D">
      <w:pPr>
        <w:spacing w:before="96"/>
        <w:ind w:left="1344" w:right="268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2006   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hnology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Awarded the annual Best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Med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 xml:space="preserve">a Technology Graduate of 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 xml:space="preserve">he 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Y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ear Scholarship</w:t>
      </w:r>
    </w:p>
    <w:p w14:paraId="39133674" w14:textId="77777777" w:rsidR="00FF6850" w:rsidRPr="0085727D" w:rsidRDefault="00FF6850" w:rsidP="008572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11CCFCA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2004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2005        </w:t>
      </w:r>
      <w:r w:rsidRPr="0085727D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395C5572" w14:textId="77777777" w:rsidR="00FF6850" w:rsidRPr="0085727D" w:rsidRDefault="006113F8" w:rsidP="0085727D">
      <w:pPr>
        <w:ind w:left="1344" w:right="-55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Responsible for the speech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prog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am of the 2005 Media </w:t>
      </w:r>
      <w:r w:rsidRPr="008572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chno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ogy Day</w:t>
      </w:r>
    </w:p>
    <w:p w14:paraId="2646C0D2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35FF9EE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2002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2004        </w:t>
      </w:r>
      <w:r w:rsidRPr="0085727D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1403D76F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Student representative in t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 pr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gram development project g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oup</w:t>
      </w:r>
    </w:p>
    <w:p w14:paraId="726C8B19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9212CC0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2002                 </w:t>
      </w:r>
      <w:r w:rsidRPr="0085727D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18BEA688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Responsible for the PR g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oup of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the Media Technology</w:t>
      </w:r>
      <w:r w:rsidRPr="0085727D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pr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gram</w:t>
      </w:r>
    </w:p>
    <w:p w14:paraId="65076EA5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92C9578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1999   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ika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High 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ol</w:t>
      </w:r>
    </w:p>
    <w:p w14:paraId="6E6EFB27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sz w:val="22"/>
          <w:szCs w:val="22"/>
        </w:rPr>
        <w:t>Awarded the annual Best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Stud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nt of the Year Scholarship</w:t>
      </w:r>
    </w:p>
    <w:p w14:paraId="32A5E9DA" w14:textId="77777777" w:rsidR="00FF6850" w:rsidRPr="0085727D" w:rsidRDefault="006113F8" w:rsidP="0085727D">
      <w:pPr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br w:type="column"/>
      </w:r>
    </w:p>
    <w:p w14:paraId="22090C37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026606A" w14:textId="77777777" w:rsidR="00FF6850" w:rsidRPr="0085727D" w:rsidRDefault="006113F8" w:rsidP="0085727D">
      <w:pPr>
        <w:ind w:right="60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6B4D9274" w14:textId="77777777" w:rsidR="00FF6850" w:rsidRPr="0085727D" w:rsidRDefault="00FF6850" w:rsidP="0085727D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9F86514" w14:textId="77777777" w:rsidR="00FF6850" w:rsidRPr="0085727D" w:rsidRDefault="006113F8" w:rsidP="0085727D">
      <w:pPr>
        <w:ind w:right="597"/>
        <w:jc w:val="both"/>
        <w:rPr>
          <w:rFonts w:asciiTheme="minorHAnsi" w:eastAsia="Garamond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560" w:bottom="280" w:left="1200" w:header="720" w:footer="720" w:gutter="0"/>
          <w:cols w:num="2" w:space="720" w:equalWidth="0">
            <w:col w:w="6740" w:space="842"/>
            <w:col w:w="1558"/>
          </w:cols>
        </w:sectPr>
      </w:pP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 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 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 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694A6A55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DE3650" w14:textId="77777777" w:rsidR="00FF6850" w:rsidRPr="0085727D" w:rsidRDefault="00FF6850" w:rsidP="0085727D">
      <w:pPr>
        <w:rPr>
          <w:rFonts w:asciiTheme="minorHAnsi" w:hAnsiTheme="minorHAnsi" w:cstheme="minorHAnsi"/>
          <w:sz w:val="22"/>
          <w:szCs w:val="22"/>
        </w:rPr>
      </w:pPr>
    </w:p>
    <w:p w14:paraId="75D6896E" w14:textId="77777777" w:rsidR="00FF6850" w:rsidRPr="0085727D" w:rsidRDefault="006113F8" w:rsidP="0085727D">
      <w:pPr>
        <w:spacing w:before="37"/>
        <w:ind w:left="103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pict w14:anchorId="48563147">
          <v:group id="_x0000_s1030" style="position:absolute;left:0;text-align:left;margin-left:63.7pt;margin-top:16.75pt;width:451.1pt;height:0;z-index:-251657728;mso-position-horizontal-relative:page" coordorigin="1274,335" coordsize="9022,0">
            <v:shape id="_x0000_s1031" style="position:absolute;left:1274;top:335;width:9022;height:0" coordorigin="1274,335" coordsize="9022,0" path="m1274,335r9022,e" filled="f" strokecolor="#7f7f7f" strokeweight=".82pt">
              <v:path arrowok="t"/>
            </v:shape>
            <w10:wrap anchorx="page"/>
          </v:group>
        </w:pic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NG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8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G</w:t>
      </w:r>
      <w:r w:rsidRPr="0085727D">
        <w:rPr>
          <w:rFonts w:asciiTheme="minorHAnsi" w:eastAsia="Garamond" w:hAnsiTheme="minorHAnsi" w:cstheme="minorHAnsi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17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MP</w:t>
      </w:r>
      <w:r w:rsidRPr="0085727D">
        <w:rPr>
          <w:rFonts w:asciiTheme="minorHAnsi" w:eastAsia="Garamond" w:hAnsiTheme="minorHAnsi" w:cstheme="minorHAnsi"/>
          <w:spacing w:val="18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42633028" w14:textId="77777777" w:rsidR="00FF6850" w:rsidRPr="0085727D" w:rsidRDefault="00FF6850" w:rsidP="0085727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23B3749" w14:textId="77777777" w:rsidR="00FF6850" w:rsidRPr="0085727D" w:rsidRDefault="006113F8" w:rsidP="0085727D">
      <w:pPr>
        <w:ind w:left="1344" w:right="391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Sw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z w:val="22"/>
          <w:szCs w:val="22"/>
        </w:rPr>
        <w:t>lu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eec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nd w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ngli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f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eec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nd w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ing G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n            </w:t>
      </w:r>
      <w:r w:rsidRPr="0085727D">
        <w:rPr>
          <w:rFonts w:asciiTheme="minorHAnsi" w:eastAsia="Garamond" w:hAnsiTheme="minorHAnsi" w:cstheme="minorHAnsi"/>
          <w:spacing w:val="55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eec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nd w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ing</w:t>
      </w:r>
    </w:p>
    <w:p w14:paraId="64C4D3AB" w14:textId="77777777" w:rsidR="00FF6850" w:rsidRPr="0085727D" w:rsidRDefault="006113F8" w:rsidP="0085727D">
      <w:pPr>
        <w:spacing w:before="1"/>
        <w:ind w:left="1344" w:right="300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inni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             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good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rst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nd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z w:val="22"/>
          <w:szCs w:val="22"/>
        </w:rPr>
        <w:t>ng, b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ic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6DF9338A" w14:textId="77777777" w:rsidR="00FF6850" w:rsidRPr="0085727D" w:rsidRDefault="00FF6850" w:rsidP="0085727D">
      <w:pPr>
        <w:rPr>
          <w:rFonts w:asciiTheme="minorHAnsi" w:hAnsiTheme="minorHAnsi" w:cstheme="minorHAnsi"/>
          <w:sz w:val="22"/>
          <w:szCs w:val="22"/>
        </w:rPr>
      </w:pPr>
    </w:p>
    <w:p w14:paraId="0C3B2EF8" w14:textId="77777777" w:rsidR="00FF6850" w:rsidRPr="0085727D" w:rsidRDefault="00FF6850" w:rsidP="0085727D">
      <w:pPr>
        <w:spacing w:before="12"/>
        <w:rPr>
          <w:rFonts w:asciiTheme="minorHAnsi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560" w:bottom="280" w:left="1200" w:header="720" w:footer="720" w:gutter="0"/>
          <w:cols w:space="720"/>
        </w:sectPr>
      </w:pPr>
    </w:p>
    <w:p w14:paraId="5585A10E" w14:textId="77777777" w:rsidR="00FF6850" w:rsidRPr="0085727D" w:rsidRDefault="006113F8" w:rsidP="0085727D">
      <w:pPr>
        <w:spacing w:before="37"/>
        <w:ind w:left="103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OMP</w:t>
      </w:r>
      <w:r w:rsidRPr="0085727D">
        <w:rPr>
          <w:rFonts w:asciiTheme="minorHAnsi" w:eastAsia="Garamond" w:hAnsiTheme="minorHAnsi" w:cstheme="minorHAnsi"/>
          <w:spacing w:val="17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7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NO</w:t>
      </w:r>
      <w:r w:rsidRPr="0085727D">
        <w:rPr>
          <w:rFonts w:asciiTheme="minorHAnsi" w:eastAsia="Garamond" w:hAnsiTheme="minorHAnsi" w:cstheme="minorHAnsi"/>
          <w:spacing w:val="18"/>
          <w:sz w:val="22"/>
          <w:szCs w:val="22"/>
        </w:rPr>
        <w:t>W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DG</w:t>
      </w:r>
      <w:r w:rsidRPr="0085727D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02808270" w14:textId="77777777" w:rsidR="00FF6850" w:rsidRPr="0085727D" w:rsidRDefault="006113F8" w:rsidP="0085727D">
      <w:pPr>
        <w:spacing w:before="95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2004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                 </w:t>
      </w:r>
      <w:r w:rsidRPr="0085727D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1718A8D4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Internet programming, 5 cr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dits</w:t>
      </w:r>
    </w:p>
    <w:p w14:paraId="281191F4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5190C51" w14:textId="77777777" w:rsidR="00FF6850" w:rsidRPr="0085727D" w:rsidRDefault="006113F8" w:rsidP="0085727D">
      <w:pPr>
        <w:ind w:left="1344" w:right="-59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2004                 </w:t>
      </w:r>
      <w:r w:rsidRPr="0085727D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inki Univ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y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nology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6CFA4E9F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Introduction course in C/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++,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3 credits</w:t>
      </w:r>
    </w:p>
    <w:p w14:paraId="59A729BD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CF91AC9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2001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2</w:t>
      </w:r>
      <w:r w:rsidRPr="0085727D">
        <w:rPr>
          <w:rFonts w:asciiTheme="minorHAnsi" w:eastAsia="Garamond" w:hAnsiTheme="minorHAnsi" w:cstheme="minorHAnsi"/>
          <w:sz w:val="22"/>
          <w:szCs w:val="22"/>
        </w:rPr>
        <w:lastRenderedPageBreak/>
        <w:t xml:space="preserve">005        </w:t>
      </w:r>
      <w:r w:rsidRPr="0085727D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gy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7B859D22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Several courses in JAVA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prog</w:t>
      </w:r>
      <w:r w:rsidRPr="0085727D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amming</w:t>
      </w:r>
    </w:p>
    <w:p w14:paraId="4FEA14F7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2332C0F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1996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1999         </w:t>
      </w:r>
      <w:r w:rsidRPr="0085727D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hool of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>omi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02E1D9B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i/>
          <w:sz w:val="22"/>
          <w:szCs w:val="22"/>
        </w:rPr>
        <w:t>ECDL (European Comp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ter</w:t>
      </w:r>
      <w:r w:rsidRPr="0085727D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i/>
          <w:sz w:val="22"/>
          <w:szCs w:val="22"/>
        </w:rPr>
        <w:t>Driving License)</w:t>
      </w:r>
    </w:p>
    <w:p w14:paraId="64329B33" w14:textId="77777777" w:rsidR="00FF6850" w:rsidRPr="0085727D" w:rsidRDefault="006113F8" w:rsidP="0085727D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br w:type="column"/>
      </w:r>
    </w:p>
    <w:p w14:paraId="0478CFD8" w14:textId="77777777" w:rsidR="00FF6850" w:rsidRPr="0085727D" w:rsidRDefault="00FF6850" w:rsidP="0085727D">
      <w:pPr>
        <w:rPr>
          <w:rFonts w:asciiTheme="minorHAnsi" w:hAnsiTheme="minorHAnsi" w:cstheme="minorHAnsi"/>
          <w:sz w:val="22"/>
          <w:szCs w:val="22"/>
        </w:rPr>
      </w:pPr>
    </w:p>
    <w:p w14:paraId="29CA3C8E" w14:textId="77777777" w:rsidR="00FF6850" w:rsidRPr="0085727D" w:rsidRDefault="006113F8" w:rsidP="0085727D">
      <w:pPr>
        <w:ind w:right="597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pict w14:anchorId="2DAD5918">
          <v:group id="_x0000_s1028" style="position:absolute;margin-left:63.7pt;margin-top:-.35pt;width:451.1pt;height:0;z-index:-251656704;mso-position-horizontal-relative:page" coordorigin="1274,-7" coordsize="9022,0">
            <v:shape id="_x0000_s1029" style="position:absolute;left:1274;top:-7;width:9022;height:0" coordorigin="1274,-7" coordsize="9022,0" path="m1274,-7r9022,e" filled="f" strokecolor="#7f7f7f" strokeweight=".82pt">
              <v:path arrowok="t"/>
            </v:shape>
            <w10:wrap anchorx="page"/>
          </v:group>
        </w:pic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 H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inki 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4E81D812" w14:textId="77777777" w:rsidR="00FF6850" w:rsidRPr="0085727D" w:rsidRDefault="006113F8" w:rsidP="0085727D">
      <w:pPr>
        <w:rPr>
          <w:rFonts w:asciiTheme="minorHAnsi" w:eastAsia="Garamond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560" w:bottom="280" w:left="1200" w:header="720" w:footer="720" w:gutter="0"/>
          <w:cols w:num="2" w:space="720" w:equalWidth="0">
            <w:col w:w="6363" w:space="1219"/>
            <w:col w:w="1558"/>
          </w:cols>
        </w:sectPr>
      </w:pP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664B0520" w14:textId="77777777" w:rsidR="00FF6850" w:rsidRPr="0085727D" w:rsidRDefault="00FF6850" w:rsidP="0085727D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7108D9D" w14:textId="77777777" w:rsidR="00FF6850" w:rsidRPr="0085727D" w:rsidRDefault="006113F8" w:rsidP="0085727D">
      <w:pPr>
        <w:spacing w:before="30"/>
        <w:ind w:left="1344" w:right="66"/>
        <w:rPr>
          <w:rFonts w:asciiTheme="minorHAnsi" w:eastAsia="Garamond" w:hAnsiTheme="minorHAnsi" w:cstheme="minorHAnsi"/>
          <w:sz w:val="22"/>
          <w:szCs w:val="22"/>
        </w:rPr>
        <w:sectPr w:rsidR="00FF6850" w:rsidRPr="0085727D">
          <w:type w:val="continuous"/>
          <w:pgSz w:w="11900" w:h="16840"/>
          <w:pgMar w:top="1240" w:right="1560" w:bottom="280" w:left="1200" w:header="720" w:footer="720" w:gutter="0"/>
          <w:cols w:space="720"/>
        </w:sectPr>
      </w:pP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ddi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ion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ll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ic knowl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z w:val="22"/>
          <w:szCs w:val="22"/>
        </w:rPr>
        <w:t>ge in D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5727D">
        <w:rPr>
          <w:rFonts w:asciiTheme="minorHAnsi" w:eastAsia="Garamond" w:hAnsiTheme="minorHAnsi" w:cstheme="minorHAnsi"/>
          <w:sz w:val="22"/>
          <w:szCs w:val="22"/>
        </w:rPr>
        <w:t>mw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5727D">
        <w:rPr>
          <w:rFonts w:asciiTheme="minorHAnsi" w:eastAsia="Garamond" w:hAnsiTheme="minorHAnsi" w:cstheme="minorHAnsi"/>
          <w:sz w:val="22"/>
          <w:szCs w:val="22"/>
        </w:rPr>
        <w:t>v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ash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z w:val="22"/>
          <w:szCs w:val="22"/>
        </w:rPr>
        <w:t>nD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ign,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aya</w:t>
      </w:r>
      <w:r w:rsidRPr="0085727D">
        <w:rPr>
          <w:rFonts w:asciiTheme="minorHAnsi" w:eastAsia="Garamond" w:hAnsiTheme="minorHAnsi" w:cstheme="minorHAnsi"/>
          <w:sz w:val="22"/>
          <w:szCs w:val="22"/>
        </w:rPr>
        <w:t>, Op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hon,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u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ic</w:t>
      </w:r>
    </w:p>
    <w:p w14:paraId="0115BCF2" w14:textId="77777777" w:rsidR="00FF6850" w:rsidRPr="0085727D" w:rsidRDefault="006113F8" w:rsidP="0085727D">
      <w:pPr>
        <w:spacing w:before="16"/>
        <w:rPr>
          <w:rFonts w:asciiTheme="minorHAnsi" w:hAnsiTheme="minorHAnsi" w:cstheme="minorHAnsi"/>
          <w:sz w:val="22"/>
          <w:szCs w:val="22"/>
        </w:rPr>
      </w:pPr>
      <w:r w:rsidRPr="0085727D">
        <w:rPr>
          <w:rFonts w:asciiTheme="minorHAnsi" w:hAnsiTheme="minorHAnsi" w:cstheme="minorHAnsi"/>
          <w:sz w:val="22"/>
          <w:szCs w:val="22"/>
        </w:rPr>
        <w:lastRenderedPageBreak/>
        <w:pict w14:anchorId="6E3FC190">
          <v:group id="_x0000_s1026" style="position:absolute;margin-left:63.7pt;margin-top:109.55pt;width:451.1pt;height:0;z-index:-251655680;mso-position-horizontal-relative:page;mso-position-vertical-relative:page" coordorigin="1274,2191" coordsize="9022,0">
            <v:shape id="_x0000_s1027" style="position:absolute;left:1274;top:2191;width:9022;height:0" coordorigin="1274,2191" coordsize="9022,0" path="m1274,2191r9022,e" filled="f" strokecolor="#7f7f7f" strokeweight=".82pt">
              <v:path arrowok="t"/>
            </v:shape>
            <w10:wrap anchorx="page" anchory="page"/>
          </v:group>
        </w:pict>
      </w:r>
    </w:p>
    <w:p w14:paraId="39FE3B86" w14:textId="77777777" w:rsidR="00FF6850" w:rsidRPr="0085727D" w:rsidRDefault="006113F8" w:rsidP="0085727D">
      <w:pPr>
        <w:spacing w:before="37"/>
        <w:ind w:left="103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4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6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15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693E5294" w14:textId="77777777" w:rsidR="00FF6850" w:rsidRPr="0085727D" w:rsidRDefault="00FF6850" w:rsidP="0085727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6F2E756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e Sw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z w:val="22"/>
          <w:szCs w:val="22"/>
        </w:rPr>
        <w:t>h 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d 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ud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nt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id, 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7FA19379" w14:textId="77777777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z w:val="22"/>
          <w:szCs w:val="22"/>
        </w:rPr>
        <w:t>hon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+</w:t>
      </w:r>
      <w:r w:rsidRPr="0085727D">
        <w:rPr>
          <w:rFonts w:asciiTheme="minorHAnsi" w:eastAsia="Garamond" w:hAnsiTheme="minorHAnsi" w:cstheme="minorHAnsi"/>
          <w:sz w:val="22"/>
          <w:szCs w:val="22"/>
        </w:rPr>
        <w:t>46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0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85727D">
        <w:rPr>
          <w:rFonts w:asciiTheme="minorHAnsi" w:eastAsia="Garamond" w:hAnsiTheme="minorHAnsi" w:cstheme="minorHAnsi"/>
          <w:sz w:val="22"/>
          <w:szCs w:val="22"/>
        </w:rPr>
        <w:t>8 674 4467</w:t>
      </w:r>
    </w:p>
    <w:p w14:paraId="74A382DD" w14:textId="77777777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il: 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hyperlink r:id="rId8">
        <w:r w:rsidRPr="0085727D">
          <w:rPr>
            <w:rFonts w:asciiTheme="minorHAnsi" w:eastAsia="Garamond" w:hAnsiTheme="minorHAnsi" w:cstheme="minorHAnsi"/>
            <w:sz w:val="22"/>
            <w:szCs w:val="22"/>
          </w:rPr>
          <w:t>.</w:t>
        </w:r>
        <w:r w:rsidRPr="0085727D">
          <w:rPr>
            <w:rFonts w:asciiTheme="minorHAnsi" w:eastAsia="Garamond" w:hAnsiTheme="minorHAnsi" w:cstheme="minorHAnsi"/>
            <w:spacing w:val="1"/>
            <w:sz w:val="22"/>
            <w:szCs w:val="22"/>
          </w:rPr>
          <w:t>r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nd</w:t>
        </w:r>
        <w:r w:rsidRPr="0085727D">
          <w:rPr>
            <w:rFonts w:asciiTheme="minorHAnsi" w:eastAsia="Garamond" w:hAnsiTheme="minorHAnsi" w:cstheme="minorHAnsi"/>
            <w:spacing w:val="-3"/>
            <w:sz w:val="22"/>
            <w:szCs w:val="22"/>
          </w:rPr>
          <w:t>e</w:t>
        </w:r>
        <w:r w:rsidRPr="0085727D">
          <w:rPr>
            <w:rFonts w:asciiTheme="minorHAnsi" w:eastAsia="Garamond" w:hAnsiTheme="minorHAnsi" w:cstheme="minorHAnsi"/>
            <w:spacing w:val="1"/>
            <w:sz w:val="22"/>
            <w:szCs w:val="22"/>
          </w:rPr>
          <w:t>rt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@cs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n.</w:t>
        </w:r>
        <w:r w:rsidRPr="0085727D">
          <w:rPr>
            <w:rFonts w:asciiTheme="minorHAnsi" w:eastAsia="Garamond" w:hAnsiTheme="minorHAnsi" w:cstheme="minorHAnsi"/>
            <w:spacing w:val="1"/>
            <w:sz w:val="22"/>
            <w:szCs w:val="22"/>
          </w:rPr>
          <w:t>s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e</w:t>
        </w:r>
      </w:hyperlink>
    </w:p>
    <w:p w14:paraId="3FE04681" w14:textId="77777777" w:rsidR="00FF6850" w:rsidRPr="0085727D" w:rsidRDefault="00FF6850" w:rsidP="0085727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9FDA433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z w:val="22"/>
          <w:szCs w:val="22"/>
        </w:rPr>
        <w:t>Nils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nlu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of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dia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hnolog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H, S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o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kholm</w:t>
      </w:r>
    </w:p>
    <w:p w14:paraId="3290EA22" w14:textId="77777777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z w:val="22"/>
          <w:szCs w:val="22"/>
        </w:rPr>
        <w:t>hon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+</w:t>
      </w:r>
      <w:r w:rsidRPr="0085727D">
        <w:rPr>
          <w:rFonts w:asciiTheme="minorHAnsi" w:eastAsia="Garamond" w:hAnsiTheme="minorHAnsi" w:cstheme="minorHAnsi"/>
          <w:sz w:val="22"/>
          <w:szCs w:val="22"/>
        </w:rPr>
        <w:t>46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85727D">
        <w:rPr>
          <w:rFonts w:asciiTheme="minorHAnsi" w:eastAsia="Garamond" w:hAnsiTheme="minorHAnsi" w:cstheme="minorHAnsi"/>
          <w:sz w:val="22"/>
          <w:szCs w:val="22"/>
        </w:rPr>
        <w:t>0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85727D">
        <w:rPr>
          <w:rFonts w:asciiTheme="minorHAnsi" w:eastAsia="Garamond" w:hAnsiTheme="minorHAnsi" w:cstheme="minorHAnsi"/>
          <w:sz w:val="22"/>
          <w:szCs w:val="22"/>
        </w:rPr>
        <w:t>8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790 6110</w:t>
      </w:r>
    </w:p>
    <w:p w14:paraId="7C72D744" w14:textId="77777777" w:rsidR="00FF6850" w:rsidRPr="0085727D" w:rsidRDefault="006113F8" w:rsidP="0085727D">
      <w:pPr>
        <w:spacing w:before="59"/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hyperlink r:id="rId9">
        <w:r w:rsidRPr="0085727D">
          <w:rPr>
            <w:rFonts w:asciiTheme="minorHAnsi" w:eastAsia="Garamond" w:hAnsiTheme="minorHAnsi" w:cstheme="minorHAnsi"/>
            <w:sz w:val="22"/>
            <w:szCs w:val="22"/>
          </w:rPr>
          <w:t>il: nil</w:t>
        </w:r>
        <w:r w:rsidRPr="0085727D">
          <w:rPr>
            <w:rFonts w:asciiTheme="minorHAnsi" w:eastAsia="Garamond" w:hAnsiTheme="minorHAnsi" w:cstheme="minorHAnsi"/>
            <w:spacing w:val="1"/>
            <w:sz w:val="22"/>
            <w:szCs w:val="22"/>
          </w:rPr>
          <w:t>s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e@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k</w:t>
        </w:r>
        <w:r w:rsidRPr="0085727D">
          <w:rPr>
            <w:rFonts w:asciiTheme="minorHAnsi" w:eastAsia="Garamond" w:hAnsiTheme="minorHAnsi" w:cstheme="minorHAnsi"/>
            <w:spacing w:val="1"/>
            <w:sz w:val="22"/>
            <w:szCs w:val="22"/>
          </w:rPr>
          <w:t>t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h</w:t>
        </w:r>
        <w:r w:rsidRPr="0085727D">
          <w:rPr>
            <w:rFonts w:asciiTheme="minorHAnsi" w:eastAsia="Garamond" w:hAnsiTheme="minorHAnsi" w:cstheme="minorHAnsi"/>
            <w:spacing w:val="-3"/>
            <w:sz w:val="22"/>
            <w:szCs w:val="22"/>
          </w:rPr>
          <w:t>.</w:t>
        </w:r>
        <w:r w:rsidRPr="0085727D">
          <w:rPr>
            <w:rFonts w:asciiTheme="minorHAnsi" w:eastAsia="Garamond" w:hAnsiTheme="minorHAnsi" w:cstheme="minorHAnsi"/>
            <w:spacing w:val="1"/>
            <w:sz w:val="22"/>
            <w:szCs w:val="22"/>
          </w:rPr>
          <w:t>s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e</w:t>
        </w:r>
      </w:hyperlink>
    </w:p>
    <w:p w14:paraId="5CB93F64" w14:textId="77777777" w:rsidR="00FF6850" w:rsidRPr="0085727D" w:rsidRDefault="00FF6850" w:rsidP="0085727D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9C1CA8D" w14:textId="77777777" w:rsidR="00FF6850" w:rsidRPr="0085727D" w:rsidRDefault="006113F8" w:rsidP="0085727D">
      <w:pPr>
        <w:ind w:left="1344" w:right="810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>nd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iple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Re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h S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n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85727D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z w:val="22"/>
          <w:szCs w:val="22"/>
        </w:rPr>
        <w:t>T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>d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85727D">
        <w:rPr>
          <w:rFonts w:asciiTheme="minorHAnsi" w:eastAsia="Garamond" w:hAnsiTheme="minorHAnsi" w:cstheme="minorHAnsi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85727D">
        <w:rPr>
          <w:rFonts w:asciiTheme="minorHAnsi" w:eastAsia="Garamond" w:hAnsiTheme="minorHAnsi" w:cstheme="minorHAnsi"/>
          <w:sz w:val="22"/>
          <w:szCs w:val="22"/>
        </w:rPr>
        <w:t>mb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5727D">
        <w:rPr>
          <w:rFonts w:asciiTheme="minorHAnsi" w:eastAsia="Garamond" w:hAnsiTheme="minorHAnsi" w:cstheme="minorHAnsi"/>
          <w:sz w:val="22"/>
          <w:szCs w:val="22"/>
        </w:rPr>
        <w:t>idg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, USA 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85727D">
        <w:rPr>
          <w:rFonts w:asciiTheme="minorHAnsi" w:eastAsia="Garamond" w:hAnsiTheme="minorHAnsi" w:cstheme="minorHAnsi"/>
          <w:sz w:val="22"/>
          <w:szCs w:val="22"/>
        </w:rPr>
        <w:t>hon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z w:val="22"/>
          <w:szCs w:val="22"/>
        </w:rPr>
        <w:t xml:space="preserve">: 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+</w:t>
      </w:r>
      <w:r w:rsidRPr="0085727D">
        <w:rPr>
          <w:rFonts w:asciiTheme="minorHAnsi" w:eastAsia="Garamond" w:hAnsiTheme="minorHAnsi" w:cstheme="minorHAnsi"/>
          <w:sz w:val="22"/>
          <w:szCs w:val="22"/>
        </w:rPr>
        <w:t>1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61</w:t>
      </w:r>
      <w:r w:rsidRPr="0085727D">
        <w:rPr>
          <w:rFonts w:asciiTheme="minorHAnsi" w:eastAsia="Garamond" w:hAnsiTheme="minorHAnsi" w:cstheme="minorHAnsi"/>
          <w:spacing w:val="-3"/>
          <w:sz w:val="22"/>
          <w:szCs w:val="22"/>
        </w:rPr>
        <w:t>7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253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5156</w:t>
      </w:r>
    </w:p>
    <w:p w14:paraId="2A845A4A" w14:textId="77777777" w:rsidR="00FF6850" w:rsidRPr="0085727D" w:rsidRDefault="006113F8" w:rsidP="0085727D">
      <w:pPr>
        <w:ind w:left="1344"/>
        <w:rPr>
          <w:rFonts w:asciiTheme="minorHAnsi" w:eastAsia="Garamond" w:hAnsiTheme="minorHAnsi" w:cstheme="minorHAnsi"/>
          <w:sz w:val="22"/>
          <w:szCs w:val="22"/>
        </w:rPr>
      </w:pP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85727D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5727D">
        <w:rPr>
          <w:rFonts w:asciiTheme="minorHAnsi" w:eastAsia="Garamond" w:hAnsiTheme="minorHAnsi" w:cstheme="minorHAnsi"/>
          <w:sz w:val="22"/>
          <w:szCs w:val="22"/>
        </w:rPr>
        <w:t>m</w:t>
      </w:r>
      <w:r w:rsidRPr="0085727D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hyperlink r:id="rId10">
        <w:r w:rsidRPr="0085727D">
          <w:rPr>
            <w:rFonts w:asciiTheme="minorHAnsi" w:eastAsia="Garamond" w:hAnsiTheme="minorHAnsi" w:cstheme="minorHAnsi"/>
            <w:sz w:val="22"/>
            <w:szCs w:val="22"/>
          </w:rPr>
          <w:t>il: g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ee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k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@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m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di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.mi</w:t>
        </w:r>
        <w:r w:rsidRPr="0085727D">
          <w:rPr>
            <w:rFonts w:asciiTheme="minorHAnsi" w:eastAsia="Garamond" w:hAnsiTheme="minorHAnsi" w:cstheme="minorHAnsi"/>
            <w:spacing w:val="1"/>
            <w:sz w:val="22"/>
            <w:szCs w:val="22"/>
          </w:rPr>
          <w:t>t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.</w:t>
        </w:r>
        <w:r w:rsidRPr="0085727D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85727D">
          <w:rPr>
            <w:rFonts w:asciiTheme="minorHAnsi" w:eastAsia="Garamond" w:hAnsiTheme="minorHAnsi" w:cstheme="minorHAnsi"/>
            <w:sz w:val="22"/>
            <w:szCs w:val="22"/>
          </w:rPr>
          <w:t>du</w:t>
        </w:r>
      </w:hyperlink>
    </w:p>
    <w:sectPr w:rsidR="00FF6850" w:rsidRPr="0085727D">
      <w:pgSz w:w="11900" w:h="16840"/>
      <w:pgMar w:top="1580" w:right="1680" w:bottom="280" w:left="1200" w:header="0" w:footer="11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916C6" w14:textId="77777777" w:rsidR="006113F8" w:rsidRDefault="006113F8">
      <w:r>
        <w:separator/>
      </w:r>
    </w:p>
  </w:endnote>
  <w:endnote w:type="continuationSeparator" w:id="0">
    <w:p w14:paraId="4907159C" w14:textId="77777777" w:rsidR="006113F8" w:rsidRDefault="0061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D88D" w14:textId="77777777" w:rsidR="00FF6850" w:rsidRDefault="006113F8">
    <w:pPr>
      <w:spacing w:line="200" w:lineRule="exact"/>
    </w:pPr>
    <w:r>
      <w:pict w14:anchorId="3D9BF7D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2.2pt;margin-top:775.95pt;width:329.55pt;height:21.8pt;z-index:-251658752;mso-position-horizontal-relative:page;mso-position-vertical-relative:page" filled="f" stroked="f">
          <v:textbox inset="0,0,0,0">
            <w:txbxContent>
              <w:p w14:paraId="23805757" w14:textId="77777777" w:rsidR="00FF6850" w:rsidRDefault="006113F8">
                <w:pPr>
                  <w:spacing w:before="6"/>
                  <w:ind w:left="-11" w:right="-11"/>
                  <w:jc w:val="center"/>
                  <w:rPr>
                    <w:rFonts w:ascii="Garamond" w:eastAsia="Garamond" w:hAnsi="Garamond" w:cs="Garamond"/>
                    <w:sz w:val="15"/>
                    <w:szCs w:val="15"/>
                  </w:rPr>
                </w:pP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M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O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B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I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L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E </w:t>
                </w:r>
                <w:r>
                  <w:rPr>
                    <w:rFonts w:ascii="Garamond" w:eastAsia="Garamond" w:hAnsi="Garamond" w:cs="Garamond"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+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4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6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(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0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)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7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0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-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2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0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7 </w:t>
                </w:r>
                <w:r>
                  <w:rPr>
                    <w:rFonts w:ascii="Garamond" w:eastAsia="Garamond" w:hAnsi="Garamond" w:cs="Garamond"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5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0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9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6 </w:t>
                </w:r>
                <w:r>
                  <w:rPr>
                    <w:rFonts w:ascii="Garamond" w:eastAsia="Garamond" w:hAnsi="Garamond" w:cs="Garamond"/>
                    <w:spacing w:val="22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• </w:t>
                </w:r>
                <w:r>
                  <w:rPr>
                    <w:rFonts w:ascii="Garamond" w:eastAsia="Garamond" w:hAnsi="Garamond" w:cs="Garamond"/>
                    <w:spacing w:val="21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M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I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L </w:t>
                </w:r>
                <w:r>
                  <w:rPr>
                    <w:rFonts w:ascii="Garamond" w:eastAsia="Garamond" w:hAnsi="Garamond" w:cs="Garamond"/>
                    <w:spacing w:val="24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P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U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L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I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N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.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M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O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D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L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I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T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B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@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G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M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I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L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.</w:t>
                </w:r>
                <w:r>
                  <w:rPr>
                    <w:rFonts w:ascii="Garamond" w:eastAsia="Garamond" w:hAnsi="Garamond" w:cs="Garamond"/>
                    <w:spacing w:val="-6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C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O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M</w:t>
                </w:r>
              </w:p>
              <w:p w14:paraId="0DA362B9" w14:textId="77777777" w:rsidR="00FF6850" w:rsidRDefault="006113F8">
                <w:pPr>
                  <w:spacing w:before="76"/>
                  <w:ind w:left="646" w:right="649"/>
                  <w:jc w:val="center"/>
                  <w:rPr>
                    <w:rFonts w:ascii="Garamond" w:eastAsia="Garamond" w:hAnsi="Garamond" w:cs="Garamond"/>
                    <w:sz w:val="15"/>
                    <w:szCs w:val="15"/>
                  </w:rPr>
                </w:pP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G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R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5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F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I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K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V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Ä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G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N </w:t>
                </w:r>
                <w:r>
                  <w:rPr>
                    <w:rFonts w:ascii="Garamond" w:eastAsia="Garamond" w:hAnsi="Garamond" w:cs="Garamond"/>
                    <w:spacing w:val="22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1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6 </w:t>
                </w:r>
                <w:r>
                  <w:rPr>
                    <w:rFonts w:ascii="Garamond" w:eastAsia="Garamond" w:hAnsi="Garamond" w:cs="Garamond"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• </w:t>
                </w:r>
                <w:r>
                  <w:rPr>
                    <w:rFonts w:ascii="Garamond" w:eastAsia="Garamond" w:hAnsi="Garamond" w:cs="Garamond"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S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-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1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2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1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4</w:t>
                </w:r>
                <w:r>
                  <w:rPr>
                    <w:rFonts w:ascii="Garamond" w:eastAsia="Garamond" w:hAnsi="Garamond" w:cs="Garamond"/>
                    <w:spacing w:val="-7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3 </w:t>
                </w:r>
                <w:r>
                  <w:rPr>
                    <w:rFonts w:ascii="Garamond" w:eastAsia="Garamond" w:hAnsi="Garamond" w:cs="Garamond"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J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O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H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N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N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S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H</w:t>
                </w:r>
                <w:r>
                  <w:rPr>
                    <w:rFonts w:ascii="Garamond" w:eastAsia="Garamond" w:hAnsi="Garamond" w:cs="Garamond"/>
                    <w:spacing w:val="-6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O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V </w:t>
                </w:r>
                <w:r>
                  <w:rPr>
                    <w:rFonts w:ascii="Garamond" w:eastAsia="Garamond" w:hAnsi="Garamond" w:cs="Garamond"/>
                    <w:spacing w:val="22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 xml:space="preserve">• </w:t>
                </w:r>
                <w:r>
                  <w:rPr>
                    <w:rFonts w:ascii="Garamond" w:eastAsia="Garamond" w:hAnsi="Garamond" w:cs="Garamond"/>
                    <w:spacing w:val="23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S</w:t>
                </w:r>
                <w:r>
                  <w:rPr>
                    <w:rFonts w:ascii="Garamond" w:eastAsia="Garamond" w:hAnsi="Garamond" w:cs="Garamond"/>
                    <w:spacing w:val="-9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W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D</w:t>
                </w:r>
                <w:r>
                  <w:rPr>
                    <w:rFonts w:ascii="Garamond" w:eastAsia="Garamond" w:hAnsi="Garamond" w:cs="Garamond"/>
                    <w:spacing w:val="-8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E</w:t>
                </w:r>
                <w:r>
                  <w:rPr>
                    <w:rFonts w:ascii="Garamond" w:eastAsia="Garamond" w:hAnsi="Garamond" w:cs="Garamond"/>
                    <w:spacing w:val="-10"/>
                    <w:sz w:val="15"/>
                    <w:szCs w:val="15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z w:val="15"/>
                    <w:szCs w:val="15"/>
                  </w:rPr>
                  <w:t>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222EF" w14:textId="77777777" w:rsidR="006113F8" w:rsidRDefault="006113F8">
      <w:r>
        <w:separator/>
      </w:r>
    </w:p>
  </w:footnote>
  <w:footnote w:type="continuationSeparator" w:id="0">
    <w:p w14:paraId="2A5D5CF9" w14:textId="77777777" w:rsidR="006113F8" w:rsidRDefault="00611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993D6D"/>
    <w:multiLevelType w:val="multilevel"/>
    <w:tmpl w:val="5E80C5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850"/>
    <w:rsid w:val="00222D2D"/>
    <w:rsid w:val="006113F8"/>
    <w:rsid w:val="0085727D"/>
    <w:rsid w:val="00FF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D772164"/>
  <w15:docId w15:val="{8E1EE6A4-4E26-4186-B532-480E4C7A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ert@csn.se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geek@media.mit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lse@kth.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2021-06-28T13:53:00Z</dcterms:created>
  <dcterms:modified xsi:type="dcterms:W3CDTF">2021-06-28T14:08:00Z</dcterms:modified>
</cp:coreProperties>
</file>